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163" w:rsidRPr="005444FC" w:rsidRDefault="00222163" w:rsidP="00222163">
      <w:pPr>
        <w:ind w:left="120"/>
        <w:jc w:val="right"/>
        <w:rPr>
          <w:rFonts w:ascii="Times New Roman" w:hAnsi="Times New Roman"/>
          <w:noProof/>
          <w:color w:val="000000"/>
          <w:sz w:val="28"/>
        </w:rPr>
      </w:pPr>
      <w:bookmarkStart w:id="0" w:name="_GoBack"/>
      <w:r w:rsidRPr="005444FC">
        <w:rPr>
          <w:rFonts w:ascii="Times New Roman" w:hAnsi="Times New Roman"/>
          <w:noProof/>
          <w:color w:val="000000"/>
          <w:sz w:val="28"/>
        </w:rPr>
        <w:t xml:space="preserve">Приложение 1 к </w:t>
      </w:r>
    </w:p>
    <w:p w:rsidR="00222163" w:rsidRPr="005444FC" w:rsidRDefault="00222163" w:rsidP="00222163">
      <w:pPr>
        <w:ind w:left="120"/>
        <w:jc w:val="right"/>
        <w:rPr>
          <w:rFonts w:ascii="Times New Roman" w:hAnsi="Times New Roman"/>
          <w:noProof/>
          <w:color w:val="000000"/>
          <w:sz w:val="28"/>
        </w:rPr>
      </w:pPr>
      <w:r w:rsidRPr="005444FC">
        <w:rPr>
          <w:rFonts w:ascii="Times New Roman" w:hAnsi="Times New Roman"/>
          <w:noProof/>
          <w:color w:val="000000"/>
          <w:sz w:val="28"/>
        </w:rPr>
        <w:t>основной образовательной</w:t>
      </w:r>
    </w:p>
    <w:p w:rsidR="00222163" w:rsidRPr="005444FC" w:rsidRDefault="00222163" w:rsidP="00222163">
      <w:pPr>
        <w:ind w:left="120"/>
        <w:jc w:val="right"/>
        <w:rPr>
          <w:rFonts w:ascii="Times New Roman" w:hAnsi="Times New Roman"/>
          <w:noProof/>
          <w:color w:val="000000"/>
          <w:sz w:val="28"/>
        </w:rPr>
      </w:pPr>
      <w:r w:rsidRPr="005444FC">
        <w:rPr>
          <w:rFonts w:ascii="Times New Roman" w:hAnsi="Times New Roman"/>
          <w:noProof/>
          <w:color w:val="000000"/>
          <w:sz w:val="28"/>
        </w:rPr>
        <w:t xml:space="preserve"> программе основного </w:t>
      </w:r>
    </w:p>
    <w:p w:rsidR="00222163" w:rsidRPr="005444FC" w:rsidRDefault="00222163" w:rsidP="00222163">
      <w:pPr>
        <w:ind w:left="120"/>
        <w:jc w:val="right"/>
        <w:rPr>
          <w:rFonts w:ascii="Times New Roman" w:hAnsi="Times New Roman"/>
          <w:noProof/>
          <w:color w:val="000000"/>
          <w:sz w:val="28"/>
        </w:rPr>
      </w:pPr>
      <w:r w:rsidRPr="005444FC">
        <w:rPr>
          <w:rFonts w:ascii="Times New Roman" w:hAnsi="Times New Roman"/>
          <w:noProof/>
          <w:color w:val="000000"/>
          <w:sz w:val="28"/>
        </w:rPr>
        <w:t>общего образования</w:t>
      </w:r>
    </w:p>
    <w:p w:rsidR="00222163" w:rsidRPr="005444FC" w:rsidRDefault="00222163" w:rsidP="00222163">
      <w:pPr>
        <w:ind w:left="120"/>
        <w:jc w:val="right"/>
        <w:rPr>
          <w:rFonts w:ascii="Times New Roman" w:hAnsi="Times New Roman"/>
          <w:noProof/>
          <w:color w:val="000000"/>
          <w:sz w:val="28"/>
        </w:rPr>
      </w:pPr>
      <w:r w:rsidRPr="005444FC">
        <w:rPr>
          <w:rFonts w:ascii="Times New Roman" w:hAnsi="Times New Roman"/>
          <w:noProof/>
          <w:color w:val="000000"/>
          <w:sz w:val="28"/>
        </w:rPr>
        <w:t xml:space="preserve"> утвержденной </w:t>
      </w:r>
    </w:p>
    <w:p w:rsidR="00222163" w:rsidRPr="005444FC" w:rsidRDefault="00222163" w:rsidP="00222163">
      <w:pPr>
        <w:ind w:left="120"/>
        <w:jc w:val="right"/>
        <w:rPr>
          <w:rFonts w:ascii="Times New Roman" w:hAnsi="Times New Roman"/>
          <w:noProof/>
          <w:color w:val="000000"/>
          <w:sz w:val="28"/>
        </w:rPr>
      </w:pPr>
      <w:r w:rsidRPr="005444FC">
        <w:rPr>
          <w:rFonts w:ascii="Times New Roman" w:hAnsi="Times New Roman"/>
          <w:noProof/>
          <w:color w:val="000000"/>
          <w:sz w:val="28"/>
        </w:rPr>
        <w:t xml:space="preserve">приказом директора </w:t>
      </w:r>
    </w:p>
    <w:p w:rsidR="00222163" w:rsidRPr="005444FC" w:rsidRDefault="00222163" w:rsidP="00222163">
      <w:pPr>
        <w:ind w:left="120"/>
        <w:jc w:val="right"/>
        <w:rPr>
          <w:rFonts w:ascii="Times New Roman" w:hAnsi="Times New Roman"/>
          <w:noProof/>
          <w:color w:val="000000"/>
          <w:sz w:val="28"/>
        </w:rPr>
      </w:pPr>
      <w:r w:rsidRPr="005444FC">
        <w:rPr>
          <w:rFonts w:ascii="Times New Roman" w:hAnsi="Times New Roman"/>
          <w:noProof/>
          <w:color w:val="000000"/>
          <w:sz w:val="28"/>
        </w:rPr>
        <w:t>№25 от 31 августа 2023 г</w:t>
      </w:r>
    </w:p>
    <w:p w:rsidR="00222163" w:rsidRPr="005444FC" w:rsidRDefault="00222163" w:rsidP="00222163">
      <w:pPr>
        <w:ind w:left="120"/>
        <w:jc w:val="right"/>
        <w:rPr>
          <w:rFonts w:ascii="Times New Roman" w:hAnsi="Times New Roman"/>
          <w:noProof/>
          <w:color w:val="000000"/>
          <w:sz w:val="28"/>
        </w:rPr>
      </w:pPr>
    </w:p>
    <w:p w:rsidR="00222163" w:rsidRPr="005444FC" w:rsidRDefault="00222163" w:rsidP="00222163">
      <w:pPr>
        <w:ind w:left="120"/>
        <w:jc w:val="center"/>
        <w:rPr>
          <w:rFonts w:ascii="Times New Roman" w:hAnsi="Times New Roman"/>
          <w:noProof/>
          <w:color w:val="000000"/>
          <w:sz w:val="28"/>
        </w:rPr>
      </w:pPr>
      <w:r w:rsidRPr="005444FC">
        <w:rPr>
          <w:rFonts w:ascii="Times New Roman" w:hAnsi="Times New Roman"/>
          <w:noProof/>
          <w:color w:val="000000"/>
          <w:sz w:val="28"/>
        </w:rPr>
        <w:t xml:space="preserve">Рабочая пограмма по </w:t>
      </w:r>
      <w:r w:rsidR="008C7984" w:rsidRPr="005444FC">
        <w:rPr>
          <w:rFonts w:ascii="Times New Roman" w:hAnsi="Times New Roman"/>
          <w:noProof/>
          <w:color w:val="000000"/>
          <w:sz w:val="28"/>
        </w:rPr>
        <w:t>элективному курсу «Мир растений».</w:t>
      </w:r>
    </w:p>
    <w:bookmarkEnd w:id="0"/>
    <w:p w:rsidR="009E6262" w:rsidRDefault="009E6262" w:rsidP="00E71A06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408" w:rsidRPr="009E6262" w:rsidRDefault="00D47408" w:rsidP="00E71A06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>Место курса «Мир растений»</w:t>
      </w:r>
    </w:p>
    <w:p w:rsidR="00D47408" w:rsidRPr="009E6262" w:rsidRDefault="00D47408" w:rsidP="00E71A06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>в базисном учебном плане</w:t>
      </w:r>
    </w:p>
    <w:p w:rsidR="00D47408" w:rsidRPr="009E6262" w:rsidRDefault="00D47408" w:rsidP="002316B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7408" w:rsidRPr="009E6262" w:rsidRDefault="00D47408" w:rsidP="00DD02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 xml:space="preserve">Согласно учебному плану школы на изучение курса «Мир растений» в  </w:t>
      </w:r>
      <w:r w:rsidR="0086262F" w:rsidRPr="009E6262">
        <w:rPr>
          <w:rFonts w:ascii="Times New Roman" w:hAnsi="Times New Roman"/>
          <w:sz w:val="28"/>
          <w:szCs w:val="28"/>
        </w:rPr>
        <w:t>7</w:t>
      </w:r>
      <w:r w:rsidRPr="009E6262">
        <w:rPr>
          <w:rFonts w:ascii="Times New Roman" w:hAnsi="Times New Roman"/>
          <w:sz w:val="28"/>
          <w:szCs w:val="28"/>
        </w:rPr>
        <w:t xml:space="preserve"> классе отводится 1 час  в неделю, то есть 34 часа за учебный год.</w:t>
      </w:r>
    </w:p>
    <w:p w:rsidR="00D47408" w:rsidRPr="009E6262" w:rsidRDefault="00D47408" w:rsidP="002316B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7408" w:rsidRPr="009E6262" w:rsidRDefault="00D47408" w:rsidP="00ED4FA0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567" w:hanging="283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9E6262">
        <w:rPr>
          <w:rFonts w:ascii="Times New Roman" w:hAnsi="Times New Roman"/>
          <w:b/>
          <w:sz w:val="28"/>
          <w:szCs w:val="28"/>
        </w:rPr>
        <w:t>Результаты освоения</w:t>
      </w:r>
      <w:r w:rsidR="0086262F" w:rsidRPr="009E6262">
        <w:rPr>
          <w:rFonts w:ascii="Times New Roman" w:hAnsi="Times New Roman"/>
          <w:b/>
          <w:sz w:val="28"/>
          <w:szCs w:val="28"/>
        </w:rPr>
        <w:t xml:space="preserve"> элективного</w:t>
      </w:r>
      <w:r w:rsidRPr="009E6262">
        <w:rPr>
          <w:rFonts w:ascii="Times New Roman" w:hAnsi="Times New Roman"/>
          <w:b/>
          <w:sz w:val="28"/>
          <w:szCs w:val="28"/>
        </w:rPr>
        <w:t xml:space="preserve"> курса </w:t>
      </w:r>
    </w:p>
    <w:p w:rsidR="00D47408" w:rsidRPr="009E6262" w:rsidRDefault="00D47408" w:rsidP="00ED4FA0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567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9E6262">
        <w:rPr>
          <w:rFonts w:ascii="Times New Roman" w:hAnsi="Times New Roman"/>
          <w:b/>
          <w:sz w:val="28"/>
          <w:szCs w:val="28"/>
        </w:rPr>
        <w:t>«Мир растений»</w:t>
      </w:r>
    </w:p>
    <w:p w:rsidR="00D47408" w:rsidRPr="009E6262" w:rsidRDefault="00D47408" w:rsidP="00DD028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>Личностные результаты:</w:t>
      </w:r>
      <w:r w:rsidRPr="009E6262">
        <w:rPr>
          <w:rFonts w:ascii="Times New Roman" w:hAnsi="Times New Roman"/>
          <w:sz w:val="28"/>
          <w:szCs w:val="28"/>
        </w:rPr>
        <w:t xml:space="preserve"> 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воспитание в учащихся чувства гордости за российскую биологич</w:t>
      </w:r>
      <w:r w:rsidRPr="009E6262">
        <w:rPr>
          <w:rFonts w:ascii="Times New Roman" w:hAnsi="Times New Roman"/>
          <w:sz w:val="28"/>
          <w:szCs w:val="28"/>
        </w:rPr>
        <w:t>е</w:t>
      </w:r>
      <w:r w:rsidRPr="009E6262">
        <w:rPr>
          <w:rFonts w:ascii="Times New Roman" w:hAnsi="Times New Roman"/>
          <w:sz w:val="28"/>
          <w:szCs w:val="28"/>
        </w:rPr>
        <w:t>скую науку;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знание и соблюдение правил поведения в природе;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понимание учащимися основных факторов, определяющих взаимоо</w:t>
      </w:r>
      <w:r w:rsidRPr="009E6262">
        <w:rPr>
          <w:rFonts w:ascii="Times New Roman" w:hAnsi="Times New Roman"/>
          <w:sz w:val="28"/>
          <w:szCs w:val="28"/>
        </w:rPr>
        <w:t>т</w:t>
      </w:r>
      <w:r w:rsidRPr="009E6262">
        <w:rPr>
          <w:rFonts w:ascii="Times New Roman" w:hAnsi="Times New Roman"/>
          <w:sz w:val="28"/>
          <w:szCs w:val="28"/>
        </w:rPr>
        <w:t>ношения человека и природы;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реализовывать теоретические познания на</w:t>
      </w:r>
      <w:r w:rsidR="0086262F" w:rsidRPr="009E6262">
        <w:rPr>
          <w:rFonts w:ascii="Times New Roman" w:hAnsi="Times New Roman"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практике;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right="-29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понимание социальной значимости и содержания профессий, связанных с биологией;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воспитание в учащихся любви к природе;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признание права каждого на собственное мнение;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готовность учащихся к самостоятельным поступкам и  действиям на благо природы;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отстаивать свою точку зрения;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критичное отношение учащихся к своим поступкам,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осознание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ответственности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за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последствия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>;</w:t>
      </w:r>
    </w:p>
    <w:p w:rsidR="00D47408" w:rsidRPr="009E6262" w:rsidRDefault="00D47408" w:rsidP="007164B9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0" w:firstLine="425"/>
        <w:jc w:val="both"/>
        <w:rPr>
          <w:rFonts w:ascii="Times New Roman" w:hAnsi="Times New Roman"/>
          <w:b/>
          <w:bCs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слушать и слышать другое мнение.</w:t>
      </w:r>
    </w:p>
    <w:p w:rsidR="00D47408" w:rsidRPr="009E6262" w:rsidRDefault="00D47408" w:rsidP="00576194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9E6262">
        <w:rPr>
          <w:rFonts w:ascii="Times New Roman" w:hAnsi="Times New Roman"/>
          <w:b/>
          <w:bCs/>
          <w:iCs/>
          <w:sz w:val="28"/>
          <w:szCs w:val="28"/>
        </w:rPr>
        <w:t>Метапредметные</w:t>
      </w:r>
      <w:proofErr w:type="spellEnd"/>
      <w:r w:rsidRPr="009E6262">
        <w:rPr>
          <w:rFonts w:ascii="Times New Roman" w:hAnsi="Times New Roman"/>
          <w:b/>
          <w:bCs/>
          <w:iCs/>
          <w:sz w:val="28"/>
          <w:szCs w:val="28"/>
        </w:rPr>
        <w:t xml:space="preserve"> результаты</w:t>
      </w:r>
      <w:r w:rsidRPr="009E6262">
        <w:rPr>
          <w:rFonts w:ascii="Times New Roman" w:hAnsi="Times New Roman"/>
          <w:sz w:val="28"/>
          <w:szCs w:val="28"/>
        </w:rPr>
        <w:t xml:space="preserve"> изучения биологии заключаются в формировании универсальных учебных действий (УУД).</w:t>
      </w:r>
    </w:p>
    <w:p w:rsidR="00D47408" w:rsidRPr="009E6262" w:rsidRDefault="00D47408" w:rsidP="00576194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E6262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Регулятивные</w:t>
      </w:r>
      <w:proofErr w:type="spellEnd"/>
      <w:r w:rsidRPr="009E6262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 УУД:</w:t>
      </w:r>
    </w:p>
    <w:p w:rsidR="00D47408" w:rsidRPr="009E6262" w:rsidRDefault="00D47408" w:rsidP="00576194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самостоятельно обнаруживать и формулировать учебную пр</w:t>
      </w:r>
      <w:r w:rsidRPr="009E6262">
        <w:rPr>
          <w:rFonts w:ascii="Times New Roman" w:hAnsi="Times New Roman"/>
          <w:sz w:val="28"/>
          <w:szCs w:val="28"/>
        </w:rPr>
        <w:t>о</w:t>
      </w:r>
      <w:r w:rsidRPr="009E6262">
        <w:rPr>
          <w:rFonts w:ascii="Times New Roman" w:hAnsi="Times New Roman"/>
          <w:sz w:val="28"/>
          <w:szCs w:val="28"/>
        </w:rPr>
        <w:t>блему, определять цель учебной деятельности, выбирать тему проекта;</w:t>
      </w:r>
    </w:p>
    <w:p w:rsidR="00D47408" w:rsidRPr="009E6262" w:rsidRDefault="00D47408" w:rsidP="00576194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lastRenderedPageBreak/>
        <w:t>умение выдвигать версии решения проблемы, осознавать конечный р</w:t>
      </w:r>
      <w:r w:rsidRPr="009E6262">
        <w:rPr>
          <w:rFonts w:ascii="Times New Roman" w:hAnsi="Times New Roman"/>
          <w:sz w:val="28"/>
          <w:szCs w:val="28"/>
        </w:rPr>
        <w:t>е</w:t>
      </w:r>
      <w:r w:rsidRPr="009E6262">
        <w:rPr>
          <w:rFonts w:ascii="Times New Roman" w:hAnsi="Times New Roman"/>
          <w:sz w:val="28"/>
          <w:szCs w:val="28"/>
        </w:rPr>
        <w:t xml:space="preserve">зультат, выбирать из </w:t>
      </w:r>
      <w:proofErr w:type="gramStart"/>
      <w:r w:rsidRPr="009E6262">
        <w:rPr>
          <w:rFonts w:ascii="Times New Roman" w:hAnsi="Times New Roman"/>
          <w:sz w:val="28"/>
          <w:szCs w:val="28"/>
        </w:rPr>
        <w:t>предложенных</w:t>
      </w:r>
      <w:proofErr w:type="gramEnd"/>
      <w:r w:rsidRPr="009E6262">
        <w:rPr>
          <w:rFonts w:ascii="Times New Roman" w:hAnsi="Times New Roman"/>
          <w:sz w:val="28"/>
          <w:szCs w:val="28"/>
        </w:rPr>
        <w:t xml:space="preserve"> и искать самостоятельно средства д</w:t>
      </w:r>
      <w:r w:rsidRPr="009E6262">
        <w:rPr>
          <w:rFonts w:ascii="Times New Roman" w:hAnsi="Times New Roman"/>
          <w:sz w:val="28"/>
          <w:szCs w:val="28"/>
        </w:rPr>
        <w:t>о</w:t>
      </w:r>
      <w:r w:rsidRPr="009E6262">
        <w:rPr>
          <w:rFonts w:ascii="Times New Roman" w:hAnsi="Times New Roman"/>
          <w:sz w:val="28"/>
          <w:szCs w:val="28"/>
        </w:rPr>
        <w:t>стижения цели;</w:t>
      </w:r>
    </w:p>
    <w:p w:rsidR="00D47408" w:rsidRPr="009E6262" w:rsidRDefault="00D47408" w:rsidP="00576194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составлять (индивидуально или в группе) план решения пр</w:t>
      </w:r>
      <w:r w:rsidRPr="009E6262">
        <w:rPr>
          <w:rFonts w:ascii="Times New Roman" w:hAnsi="Times New Roman"/>
          <w:sz w:val="28"/>
          <w:szCs w:val="28"/>
        </w:rPr>
        <w:t>о</w:t>
      </w:r>
      <w:r w:rsidRPr="009E6262">
        <w:rPr>
          <w:rFonts w:ascii="Times New Roman" w:hAnsi="Times New Roman"/>
          <w:sz w:val="28"/>
          <w:szCs w:val="28"/>
        </w:rPr>
        <w:t>блемы (выполнения проекта);</w:t>
      </w:r>
    </w:p>
    <w:p w:rsidR="00D47408" w:rsidRPr="009E6262" w:rsidRDefault="00D47408" w:rsidP="00576194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работая по плану, уметь сверять свои действия с целью и, при необх</w:t>
      </w:r>
      <w:r w:rsidRPr="009E6262">
        <w:rPr>
          <w:rFonts w:ascii="Times New Roman" w:hAnsi="Times New Roman"/>
          <w:sz w:val="28"/>
          <w:szCs w:val="28"/>
        </w:rPr>
        <w:t>о</w:t>
      </w:r>
      <w:r w:rsidRPr="009E6262">
        <w:rPr>
          <w:rFonts w:ascii="Times New Roman" w:hAnsi="Times New Roman"/>
          <w:sz w:val="28"/>
          <w:szCs w:val="28"/>
        </w:rPr>
        <w:t>димости, исправлять ошибки самостоятельно;</w:t>
      </w:r>
    </w:p>
    <w:p w:rsidR="00D47408" w:rsidRPr="009E6262" w:rsidRDefault="00D47408" w:rsidP="00576194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в диалоге с учителем уметь совершенствовать самостоятельно выраб</w:t>
      </w:r>
      <w:r w:rsidRPr="009E6262">
        <w:rPr>
          <w:rFonts w:ascii="Times New Roman" w:hAnsi="Times New Roman"/>
          <w:sz w:val="28"/>
          <w:szCs w:val="28"/>
        </w:rPr>
        <w:t>о</w:t>
      </w:r>
      <w:r w:rsidRPr="009E6262">
        <w:rPr>
          <w:rFonts w:ascii="Times New Roman" w:hAnsi="Times New Roman"/>
          <w:sz w:val="28"/>
          <w:szCs w:val="28"/>
        </w:rPr>
        <w:t>танные критерии оценки.</w:t>
      </w:r>
    </w:p>
    <w:p w:rsidR="00D47408" w:rsidRPr="009E6262" w:rsidRDefault="00D47408" w:rsidP="00576194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E6262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Познавательные</w:t>
      </w:r>
      <w:proofErr w:type="spellEnd"/>
      <w:r w:rsidRPr="009E6262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 УУД:</w:t>
      </w:r>
    </w:p>
    <w:p w:rsidR="00D47408" w:rsidRPr="009E6262" w:rsidRDefault="00D47408" w:rsidP="0057619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анализировать, сравнивать, классифицировать и обобщать фа</w:t>
      </w:r>
      <w:r w:rsidRPr="009E6262">
        <w:rPr>
          <w:rFonts w:ascii="Times New Roman" w:hAnsi="Times New Roman"/>
          <w:sz w:val="28"/>
          <w:szCs w:val="28"/>
        </w:rPr>
        <w:t>к</w:t>
      </w:r>
      <w:r w:rsidRPr="009E6262">
        <w:rPr>
          <w:rFonts w:ascii="Times New Roman" w:hAnsi="Times New Roman"/>
          <w:sz w:val="28"/>
          <w:szCs w:val="28"/>
        </w:rPr>
        <w:t>ты и явления, выявлять причины и следствия простых явлений;</w:t>
      </w:r>
    </w:p>
    <w:p w:rsidR="00D47408" w:rsidRPr="009E6262" w:rsidRDefault="00D47408" w:rsidP="0057619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осуществлять сравнение, классификацию, самостоятельно в</w:t>
      </w:r>
      <w:r w:rsidRPr="009E6262">
        <w:rPr>
          <w:rFonts w:ascii="Times New Roman" w:hAnsi="Times New Roman"/>
          <w:sz w:val="28"/>
          <w:szCs w:val="28"/>
        </w:rPr>
        <w:t>ы</w:t>
      </w:r>
      <w:r w:rsidRPr="009E6262">
        <w:rPr>
          <w:rFonts w:ascii="Times New Roman" w:hAnsi="Times New Roman"/>
          <w:sz w:val="28"/>
          <w:szCs w:val="28"/>
        </w:rPr>
        <w:t xml:space="preserve">бирая основания и критерии для указанных логических операций; </w:t>
      </w:r>
    </w:p>
    <w:p w:rsidR="00D47408" w:rsidRPr="009E6262" w:rsidRDefault="00D47408" w:rsidP="0057619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строить классификацию на основе дихотомического деления (на основе отрицания);</w:t>
      </w:r>
    </w:p>
    <w:p w:rsidR="00D47408" w:rsidRPr="009E6262" w:rsidRDefault="00D47408" w:rsidP="0057619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 xml:space="preserve">умение строить </w:t>
      </w:r>
      <w:proofErr w:type="gramStart"/>
      <w:r w:rsidRPr="009E6262">
        <w:rPr>
          <w:rFonts w:ascii="Times New Roman" w:hAnsi="Times New Roman"/>
          <w:sz w:val="28"/>
          <w:szCs w:val="28"/>
        </w:rPr>
        <w:t>логическое рассуждение</w:t>
      </w:r>
      <w:proofErr w:type="gramEnd"/>
      <w:r w:rsidRPr="009E6262">
        <w:rPr>
          <w:rFonts w:ascii="Times New Roman" w:hAnsi="Times New Roman"/>
          <w:sz w:val="28"/>
          <w:szCs w:val="28"/>
        </w:rPr>
        <w:t>, включающее установление причинно-следственных связей;</w:t>
      </w:r>
    </w:p>
    <w:p w:rsidR="00D47408" w:rsidRPr="009E6262" w:rsidRDefault="00D47408" w:rsidP="0057619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создавать схематические модели с выделением существенных характеристик объекта;</w:t>
      </w:r>
    </w:p>
    <w:p w:rsidR="00D47408" w:rsidRPr="009E6262" w:rsidRDefault="00D47408" w:rsidP="0057619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составлять тезисы, различные виды планов (простых, сложных и т. п.), преобразовывать информацию из одного вида в другой (таблицу в текст и пр.);</w:t>
      </w:r>
    </w:p>
    <w:p w:rsidR="00D47408" w:rsidRPr="009E6262" w:rsidRDefault="00D47408" w:rsidP="0057619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определять возможные источники необходимых сведений, пр</w:t>
      </w:r>
      <w:r w:rsidRPr="009E6262">
        <w:rPr>
          <w:rFonts w:ascii="Times New Roman" w:hAnsi="Times New Roman"/>
          <w:sz w:val="28"/>
          <w:szCs w:val="28"/>
        </w:rPr>
        <w:t>о</w:t>
      </w:r>
      <w:r w:rsidRPr="009E6262">
        <w:rPr>
          <w:rFonts w:ascii="Times New Roman" w:hAnsi="Times New Roman"/>
          <w:sz w:val="28"/>
          <w:szCs w:val="28"/>
        </w:rPr>
        <w:t>изводить поиск информации, анализировать и оценивать ее достоверность.</w:t>
      </w:r>
    </w:p>
    <w:p w:rsidR="00D47408" w:rsidRPr="009E6262" w:rsidRDefault="00D47408" w:rsidP="00576194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b/>
          <w:bCs/>
          <w:i/>
          <w:iCs/>
          <w:sz w:val="28"/>
          <w:szCs w:val="28"/>
        </w:rPr>
        <w:t>Коммуникативные УУД:</w:t>
      </w:r>
    </w:p>
    <w:p w:rsidR="00D47408" w:rsidRPr="009E6262" w:rsidRDefault="00D47408" w:rsidP="00576194">
      <w:pPr>
        <w:pStyle w:val="a3"/>
        <w:widowControl w:val="0"/>
        <w:numPr>
          <w:ilvl w:val="0"/>
          <w:numId w:val="42"/>
        </w:numPr>
        <w:autoSpaceDE w:val="0"/>
        <w:autoSpaceDN w:val="0"/>
        <w:adjustRightInd w:val="0"/>
        <w:spacing w:after="200" w:line="276" w:lineRule="auto"/>
        <w:ind w:left="0" w:firstLine="426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умение самостоятельно 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47408" w:rsidRPr="009E6262" w:rsidRDefault="00D47408" w:rsidP="007164B9">
      <w:pPr>
        <w:pStyle w:val="a3"/>
        <w:numPr>
          <w:ilvl w:val="0"/>
          <w:numId w:val="42"/>
        </w:numPr>
        <w:spacing w:line="276" w:lineRule="auto"/>
        <w:ind w:left="0" w:firstLine="425"/>
        <w:jc w:val="both"/>
        <w:rPr>
          <w:rFonts w:ascii="Times New Roman" w:hAnsi="Times New Roman"/>
          <w:bCs/>
          <w:color w:val="262626"/>
          <w:sz w:val="28"/>
          <w:szCs w:val="28"/>
        </w:rPr>
      </w:pPr>
      <w:r w:rsidRPr="009E6262">
        <w:rPr>
          <w:rFonts w:ascii="Times New Roman" w:hAnsi="Times New Roman"/>
          <w:bCs/>
          <w:color w:val="262626"/>
          <w:sz w:val="28"/>
          <w:szCs w:val="28"/>
        </w:rPr>
        <w:t>формирование и развитие компетентности в области использова</w:t>
      </w:r>
      <w:r w:rsidRPr="009E6262">
        <w:rPr>
          <w:rFonts w:ascii="Times New Roman" w:hAnsi="Times New Roman"/>
          <w:bCs/>
          <w:color w:val="262626"/>
          <w:sz w:val="28"/>
          <w:szCs w:val="28"/>
        </w:rPr>
        <w:softHyphen/>
        <w:t>ния информационно-коммуникационных технологий.</w:t>
      </w:r>
    </w:p>
    <w:p w:rsidR="00D47408" w:rsidRPr="009E6262" w:rsidRDefault="00D47408" w:rsidP="00DD0288">
      <w:pPr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 xml:space="preserve">Предметным результатом </w:t>
      </w:r>
      <w:r w:rsidRPr="009E6262">
        <w:rPr>
          <w:rFonts w:ascii="Times New Roman" w:hAnsi="Times New Roman"/>
          <w:sz w:val="28"/>
          <w:szCs w:val="28"/>
        </w:rPr>
        <w:t xml:space="preserve">изучения курса является </w:t>
      </w:r>
      <w:proofErr w:type="spellStart"/>
      <w:r w:rsidRPr="009E6262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E6262">
        <w:rPr>
          <w:rFonts w:ascii="Times New Roman" w:hAnsi="Times New Roman"/>
          <w:sz w:val="28"/>
          <w:szCs w:val="28"/>
        </w:rPr>
        <w:t xml:space="preserve"> следующих знаний и умений.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9E6262">
        <w:rPr>
          <w:rFonts w:ascii="Times New Roman" w:hAnsi="Times New Roman"/>
          <w:i/>
          <w:sz w:val="28"/>
          <w:szCs w:val="28"/>
        </w:rPr>
        <w:t>1.В познавательной (интеллектуальной) сфере: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выделение особенностей процессов жизнедеятельности растений;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приведение доказатель</w:t>
      </w:r>
      <w:proofErr w:type="gramStart"/>
      <w:r w:rsidRPr="009E6262">
        <w:rPr>
          <w:rFonts w:ascii="Times New Roman" w:hAnsi="Times New Roman"/>
          <w:sz w:val="28"/>
          <w:szCs w:val="28"/>
        </w:rPr>
        <w:t>ств вз</w:t>
      </w:r>
      <w:proofErr w:type="gramEnd"/>
      <w:r w:rsidRPr="009E6262">
        <w:rPr>
          <w:rFonts w:ascii="Times New Roman" w:hAnsi="Times New Roman"/>
          <w:sz w:val="28"/>
          <w:szCs w:val="28"/>
        </w:rPr>
        <w:t>аимосвязи растений и экологического с</w:t>
      </w:r>
      <w:r w:rsidRPr="009E6262">
        <w:rPr>
          <w:rFonts w:ascii="Times New Roman" w:hAnsi="Times New Roman"/>
          <w:sz w:val="28"/>
          <w:szCs w:val="28"/>
        </w:rPr>
        <w:t>о</w:t>
      </w:r>
      <w:r w:rsidRPr="009E6262">
        <w:rPr>
          <w:rFonts w:ascii="Times New Roman" w:hAnsi="Times New Roman"/>
          <w:sz w:val="28"/>
          <w:szCs w:val="28"/>
        </w:rPr>
        <w:t>стояния окружающей среды, необходимости защиты растительного мира;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объяснение роли биологии в практической деятельности людей, роли растений в жизни человека, значения растительного разнообразия;</w:t>
      </w:r>
    </w:p>
    <w:p w:rsidR="00D47408" w:rsidRPr="009E6262" w:rsidRDefault="00D47408" w:rsidP="00AA246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lastRenderedPageBreak/>
        <w:t>• сравнение биологических объектов и процессов, умение делать выводы и умозаключения на основе сравнения и выявление приспособлений раст</w:t>
      </w:r>
      <w:r w:rsidRPr="009E6262">
        <w:rPr>
          <w:rFonts w:ascii="Times New Roman" w:hAnsi="Times New Roman"/>
          <w:sz w:val="28"/>
          <w:szCs w:val="28"/>
        </w:rPr>
        <w:t>е</w:t>
      </w:r>
      <w:r w:rsidRPr="009E6262">
        <w:rPr>
          <w:rFonts w:ascii="Times New Roman" w:hAnsi="Times New Roman"/>
          <w:sz w:val="28"/>
          <w:szCs w:val="28"/>
        </w:rPr>
        <w:t>ний к среде обитания;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овладение методами биологической науки: наблюдение и описание биологических объектов и процессов; постановка биологических экспер</w:t>
      </w:r>
      <w:r w:rsidRPr="009E6262">
        <w:rPr>
          <w:rFonts w:ascii="Times New Roman" w:hAnsi="Times New Roman"/>
          <w:sz w:val="28"/>
          <w:szCs w:val="28"/>
        </w:rPr>
        <w:t>и</w:t>
      </w:r>
      <w:r w:rsidRPr="009E6262">
        <w:rPr>
          <w:rFonts w:ascii="Times New Roman" w:hAnsi="Times New Roman"/>
          <w:sz w:val="28"/>
          <w:szCs w:val="28"/>
        </w:rPr>
        <w:t>ментов и объяснение их результатов.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i/>
          <w:sz w:val="28"/>
          <w:szCs w:val="28"/>
        </w:rPr>
        <w:t>2</w:t>
      </w:r>
      <w:r w:rsidRPr="009E6262">
        <w:rPr>
          <w:rFonts w:ascii="Times New Roman" w:hAnsi="Times New Roman"/>
          <w:sz w:val="28"/>
          <w:szCs w:val="28"/>
        </w:rPr>
        <w:t>.</w:t>
      </w:r>
      <w:r w:rsidRPr="009E6262">
        <w:rPr>
          <w:rFonts w:ascii="Times New Roman" w:hAnsi="Times New Roman"/>
          <w:i/>
          <w:sz w:val="28"/>
          <w:szCs w:val="28"/>
        </w:rPr>
        <w:t>В ценностно-ориентационной сфере</w:t>
      </w:r>
      <w:r w:rsidRPr="009E6262">
        <w:rPr>
          <w:rFonts w:ascii="Times New Roman" w:hAnsi="Times New Roman"/>
          <w:sz w:val="28"/>
          <w:szCs w:val="28"/>
        </w:rPr>
        <w:t>: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знание основных правил поведения в природе;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анализ и оценка последствий деятельности человека в природе.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9E6262">
        <w:rPr>
          <w:rFonts w:ascii="Times New Roman" w:hAnsi="Times New Roman"/>
          <w:i/>
          <w:sz w:val="28"/>
          <w:szCs w:val="28"/>
        </w:rPr>
        <w:t>3.В сфере трудовой деятельности: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знание и соблюдение правил работы в кабинете биологии;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соблюдение правил работы с биологическими приборами и инструме</w:t>
      </w:r>
      <w:r w:rsidRPr="009E6262">
        <w:rPr>
          <w:rFonts w:ascii="Times New Roman" w:hAnsi="Times New Roman"/>
          <w:sz w:val="28"/>
          <w:szCs w:val="28"/>
        </w:rPr>
        <w:t>н</w:t>
      </w:r>
      <w:r w:rsidRPr="009E6262">
        <w:rPr>
          <w:rFonts w:ascii="Times New Roman" w:hAnsi="Times New Roman"/>
          <w:sz w:val="28"/>
          <w:szCs w:val="28"/>
        </w:rPr>
        <w:t>тами (</w:t>
      </w:r>
      <w:proofErr w:type="spellStart"/>
      <w:r w:rsidRPr="009E6262">
        <w:rPr>
          <w:rFonts w:ascii="Times New Roman" w:hAnsi="Times New Roman"/>
          <w:sz w:val="28"/>
          <w:szCs w:val="28"/>
        </w:rPr>
        <w:t>препаровальные</w:t>
      </w:r>
      <w:proofErr w:type="spellEnd"/>
      <w:r w:rsidRPr="009E6262">
        <w:rPr>
          <w:rFonts w:ascii="Times New Roman" w:hAnsi="Times New Roman"/>
          <w:sz w:val="28"/>
          <w:szCs w:val="28"/>
        </w:rPr>
        <w:t xml:space="preserve"> иглы, скальпели, лупы, микроскопы).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i/>
          <w:sz w:val="28"/>
          <w:szCs w:val="28"/>
        </w:rPr>
        <w:t>4.В сфере физической деятельности</w:t>
      </w:r>
      <w:r w:rsidRPr="009E6262">
        <w:rPr>
          <w:rFonts w:ascii="Times New Roman" w:hAnsi="Times New Roman"/>
          <w:sz w:val="28"/>
          <w:szCs w:val="28"/>
        </w:rPr>
        <w:t>: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• освоение приемов выращивания и размножения культурных растений, ухода за ними.</w:t>
      </w:r>
    </w:p>
    <w:p w:rsidR="00D47408" w:rsidRPr="009E6262" w:rsidRDefault="00D47408" w:rsidP="00DD0288">
      <w:pPr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9E6262">
        <w:rPr>
          <w:rFonts w:ascii="Times New Roman" w:hAnsi="Times New Roman"/>
          <w:i/>
          <w:sz w:val="28"/>
          <w:szCs w:val="28"/>
        </w:rPr>
        <w:t>5.В эстетической сфере:</w:t>
      </w:r>
    </w:p>
    <w:p w:rsidR="00D47408" w:rsidRPr="009E6262" w:rsidRDefault="00D47408" w:rsidP="00AA246D">
      <w:pPr>
        <w:pStyle w:val="a3"/>
        <w:numPr>
          <w:ilvl w:val="0"/>
          <w:numId w:val="28"/>
        </w:numPr>
        <w:ind w:left="567" w:hanging="153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овладение умением оценивать с эстетической точки зрения объекты ж</w:t>
      </w:r>
      <w:r w:rsidRPr="009E6262">
        <w:rPr>
          <w:rFonts w:ascii="Times New Roman" w:hAnsi="Times New Roman"/>
          <w:sz w:val="28"/>
          <w:szCs w:val="28"/>
        </w:rPr>
        <w:t>и</w:t>
      </w:r>
      <w:r w:rsidRPr="009E6262">
        <w:rPr>
          <w:rFonts w:ascii="Times New Roman" w:hAnsi="Times New Roman"/>
          <w:sz w:val="28"/>
          <w:szCs w:val="28"/>
        </w:rPr>
        <w:t>вой природы</w:t>
      </w:r>
    </w:p>
    <w:p w:rsidR="00D47408" w:rsidRPr="009E6262" w:rsidRDefault="00D47408" w:rsidP="00DD028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8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  <w:r w:rsidRPr="009E6262">
        <w:rPr>
          <w:rFonts w:ascii="Times New Roman" w:hAnsi="Times New Roman"/>
          <w:sz w:val="28"/>
          <w:szCs w:val="28"/>
        </w:rPr>
        <w:t>основам исследовательской деятельности;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8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прогнозировать воздействие факторов на окружающую среду;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8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приводить до трёх примеров негативных факторов окружающей среды;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8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аргументировать позицию в отношении поступках других людей к окружающей среде;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8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взаимодействовать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в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группах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>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8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демонстрировать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результаты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своей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работы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>;</w:t>
      </w:r>
    </w:p>
    <w:p w:rsidR="00D47408" w:rsidRPr="009E6262" w:rsidRDefault="00D47408" w:rsidP="00576194">
      <w:pPr>
        <w:pStyle w:val="a3"/>
        <w:widowControl w:val="0"/>
        <w:numPr>
          <w:ilvl w:val="0"/>
          <w:numId w:val="28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обеспечивать уход за растениями в учебном кабинете;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8"/>
        </w:numPr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соблюдать правила поведения в природе.</w:t>
      </w:r>
    </w:p>
    <w:p w:rsidR="00D47408" w:rsidRPr="009E6262" w:rsidRDefault="00D47408" w:rsidP="00DD028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>Ученик получит возможность научиться: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9"/>
        </w:numPr>
        <w:tabs>
          <w:tab w:val="left" w:pos="220"/>
          <w:tab w:val="left" w:pos="709"/>
        </w:tabs>
        <w:autoSpaceDE w:val="0"/>
        <w:autoSpaceDN w:val="0"/>
        <w:adjustRightInd w:val="0"/>
        <w:ind w:left="851" w:hanging="425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моделировать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экологическую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E6262">
        <w:rPr>
          <w:rFonts w:ascii="Times New Roman" w:hAnsi="Times New Roman"/>
          <w:sz w:val="28"/>
          <w:szCs w:val="28"/>
          <w:lang w:val="en-US"/>
        </w:rPr>
        <w:t>ситуацию</w:t>
      </w:r>
      <w:proofErr w:type="spellEnd"/>
      <w:r w:rsidRPr="009E6262">
        <w:rPr>
          <w:rFonts w:ascii="Times New Roman" w:hAnsi="Times New Roman"/>
          <w:sz w:val="28"/>
          <w:szCs w:val="28"/>
          <w:lang w:val="en-US"/>
        </w:rPr>
        <w:t>;</w:t>
      </w:r>
    </w:p>
    <w:p w:rsidR="00D47408" w:rsidRPr="009E6262" w:rsidRDefault="00D47408" w:rsidP="00DD0288">
      <w:pPr>
        <w:pStyle w:val="a3"/>
        <w:widowControl w:val="0"/>
        <w:numPr>
          <w:ilvl w:val="0"/>
          <w:numId w:val="29"/>
        </w:numPr>
        <w:tabs>
          <w:tab w:val="left" w:pos="220"/>
          <w:tab w:val="left" w:pos="709"/>
        </w:tabs>
        <w:autoSpaceDE w:val="0"/>
        <w:autoSpaceDN w:val="0"/>
        <w:adjustRightInd w:val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sz w:val="28"/>
          <w:szCs w:val="28"/>
        </w:rPr>
        <w:t>находить необходимую информацию на различных носителях.</w:t>
      </w:r>
    </w:p>
    <w:p w:rsidR="00D47408" w:rsidRPr="009E6262" w:rsidRDefault="00D47408" w:rsidP="007164B9">
      <w:pPr>
        <w:pStyle w:val="a3"/>
        <w:numPr>
          <w:ilvl w:val="0"/>
          <w:numId w:val="40"/>
        </w:numPr>
        <w:spacing w:after="200" w:line="276" w:lineRule="auto"/>
        <w:ind w:left="0" w:firstLine="426"/>
        <w:jc w:val="center"/>
        <w:rPr>
          <w:rFonts w:ascii="Times New Roman" w:hAnsi="Times New Roman"/>
          <w:b/>
          <w:bCs/>
          <w:color w:val="262626"/>
          <w:sz w:val="28"/>
          <w:szCs w:val="28"/>
        </w:rPr>
      </w:pPr>
      <w:r w:rsidRPr="005444FC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Содержание </w:t>
      </w:r>
      <w:r w:rsidR="0086262F" w:rsidRPr="005444FC">
        <w:rPr>
          <w:rFonts w:ascii="Times New Roman" w:hAnsi="Times New Roman"/>
          <w:b/>
          <w:bCs/>
          <w:color w:val="000000"/>
          <w:sz w:val="28"/>
          <w:szCs w:val="28"/>
        </w:rPr>
        <w:t xml:space="preserve">элективного </w:t>
      </w:r>
      <w:r w:rsidRPr="005444FC">
        <w:rPr>
          <w:rFonts w:ascii="Times New Roman" w:hAnsi="Times New Roman"/>
          <w:b/>
          <w:bCs/>
          <w:color w:val="000000"/>
          <w:sz w:val="28"/>
          <w:szCs w:val="28"/>
        </w:rPr>
        <w:t xml:space="preserve">курса </w:t>
      </w:r>
      <w:r w:rsidRPr="005444FC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9E6262">
        <w:rPr>
          <w:rFonts w:ascii="Times New Roman" w:hAnsi="Times New Roman"/>
          <w:b/>
          <w:sz w:val="28"/>
          <w:szCs w:val="28"/>
        </w:rPr>
        <w:t>Мир растений» с указанием форм организации и видов деятельности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b/>
          <w:bCs/>
          <w:sz w:val="28"/>
          <w:szCs w:val="28"/>
        </w:rPr>
        <w:t xml:space="preserve">1. Введение </w:t>
      </w:r>
      <w:r w:rsidRPr="009E6262">
        <w:rPr>
          <w:rFonts w:ascii="Times New Roman" w:hAnsi="Times New Roman"/>
          <w:b/>
          <w:sz w:val="28"/>
          <w:szCs w:val="28"/>
        </w:rPr>
        <w:t>(3 ч).</w:t>
      </w:r>
      <w:r w:rsidRPr="009E6262">
        <w:rPr>
          <w:rFonts w:ascii="Times New Roman" w:hAnsi="Times New Roman"/>
          <w:sz w:val="28"/>
          <w:szCs w:val="28"/>
        </w:rPr>
        <w:t xml:space="preserve"> Растения – наши соседи по планете. Цели задачи и содержание  курса. Методы изучения и проведения исследований в мире ра</w:t>
      </w:r>
      <w:r w:rsidRPr="009E6262">
        <w:rPr>
          <w:rFonts w:ascii="Times New Roman" w:hAnsi="Times New Roman"/>
          <w:sz w:val="28"/>
          <w:szCs w:val="28"/>
        </w:rPr>
        <w:t>с</w:t>
      </w:r>
      <w:r w:rsidRPr="009E6262">
        <w:rPr>
          <w:rFonts w:ascii="Times New Roman" w:hAnsi="Times New Roman"/>
          <w:sz w:val="28"/>
          <w:szCs w:val="28"/>
        </w:rPr>
        <w:t xml:space="preserve">тений. Понятие «объект исследования, гипотеза». План исследования, цель и задачи исследования. Наблюдение, опыт, эксперимент. 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>2. Морфология растений (7 ч).</w:t>
      </w:r>
      <w:r w:rsidRPr="009E62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Морфологические особенности изуч</w:t>
      </w:r>
      <w:r w:rsidRPr="009E6262">
        <w:rPr>
          <w:rFonts w:ascii="Times New Roman" w:hAnsi="Times New Roman"/>
          <w:sz w:val="28"/>
          <w:szCs w:val="28"/>
        </w:rPr>
        <w:t>а</w:t>
      </w:r>
      <w:r w:rsidRPr="009E6262">
        <w:rPr>
          <w:rFonts w:ascii="Times New Roman" w:hAnsi="Times New Roman"/>
          <w:sz w:val="28"/>
          <w:szCs w:val="28"/>
        </w:rPr>
        <w:t xml:space="preserve">емого растения. Семена растений, какие они.  Разнообразие корней. Какими бывают побеги. </w:t>
      </w:r>
      <w:proofErr w:type="gramStart"/>
      <w:r w:rsidRPr="009E6262">
        <w:rPr>
          <w:rFonts w:ascii="Times New Roman" w:hAnsi="Times New Roman"/>
          <w:sz w:val="28"/>
          <w:szCs w:val="28"/>
        </w:rPr>
        <w:t>Почки-кто</w:t>
      </w:r>
      <w:proofErr w:type="gramEnd"/>
      <w:r w:rsidRPr="009E6262">
        <w:rPr>
          <w:rFonts w:ascii="Times New Roman" w:hAnsi="Times New Roman"/>
          <w:sz w:val="28"/>
          <w:szCs w:val="28"/>
        </w:rPr>
        <w:t xml:space="preserve"> они? Эти замечательные листья</w:t>
      </w:r>
      <w:proofErr w:type="gramStart"/>
      <w:r w:rsidRPr="009E6262">
        <w:rPr>
          <w:rFonts w:ascii="Times New Roman" w:hAnsi="Times New Roman"/>
          <w:sz w:val="28"/>
          <w:szCs w:val="28"/>
        </w:rPr>
        <w:t>.</w:t>
      </w:r>
      <w:proofErr w:type="gramEnd"/>
      <w:r w:rsidRPr="009E62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6262">
        <w:rPr>
          <w:rFonts w:ascii="Times New Roman" w:hAnsi="Times New Roman"/>
          <w:sz w:val="28"/>
          <w:szCs w:val="28"/>
        </w:rPr>
        <w:t>л</w:t>
      </w:r>
      <w:proofErr w:type="gramEnd"/>
      <w:r w:rsidRPr="009E6262">
        <w:rPr>
          <w:rFonts w:ascii="Times New Roman" w:hAnsi="Times New Roman"/>
          <w:sz w:val="28"/>
          <w:szCs w:val="28"/>
        </w:rPr>
        <w:t>исторасполож</w:t>
      </w:r>
      <w:r w:rsidRPr="009E6262">
        <w:rPr>
          <w:rFonts w:ascii="Times New Roman" w:hAnsi="Times New Roman"/>
          <w:sz w:val="28"/>
          <w:szCs w:val="28"/>
        </w:rPr>
        <w:t>е</w:t>
      </w:r>
      <w:r w:rsidRPr="009E6262">
        <w:rPr>
          <w:rFonts w:ascii="Times New Roman" w:hAnsi="Times New Roman"/>
          <w:sz w:val="28"/>
          <w:szCs w:val="28"/>
        </w:rPr>
        <w:t>ние, структура  листа, жилкование, строение цветка и плодов. Легенды о цв</w:t>
      </w:r>
      <w:r w:rsidRPr="009E6262">
        <w:rPr>
          <w:rFonts w:ascii="Times New Roman" w:hAnsi="Times New Roman"/>
          <w:sz w:val="28"/>
          <w:szCs w:val="28"/>
        </w:rPr>
        <w:t>е</w:t>
      </w:r>
      <w:r w:rsidRPr="009E6262">
        <w:rPr>
          <w:rFonts w:ascii="Times New Roman" w:hAnsi="Times New Roman"/>
          <w:sz w:val="28"/>
          <w:szCs w:val="28"/>
        </w:rPr>
        <w:t>тах. Экскурсия.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lastRenderedPageBreak/>
        <w:t xml:space="preserve">3. Анатомия растений (3 ч).  </w:t>
      </w:r>
      <w:r w:rsidRPr="009E6262">
        <w:rPr>
          <w:rFonts w:ascii="Times New Roman" w:hAnsi="Times New Roman"/>
          <w:sz w:val="28"/>
          <w:szCs w:val="28"/>
        </w:rPr>
        <w:t>Внутреннее строение растений. Клетка. Органоиды растительной клетки. Клеточное строение листа. Правила работы с лабораторным оборудованием. Работа с живыми объектами.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 xml:space="preserve">4. Физиология растений (6 ч).  </w:t>
      </w:r>
      <w:r w:rsidRPr="009E6262">
        <w:rPr>
          <w:rFonts w:ascii="Times New Roman" w:hAnsi="Times New Roman"/>
          <w:sz w:val="28"/>
          <w:szCs w:val="28"/>
        </w:rPr>
        <w:t>Особенности жизнедеятельности ра</w:t>
      </w:r>
      <w:r w:rsidRPr="009E6262">
        <w:rPr>
          <w:rFonts w:ascii="Times New Roman" w:hAnsi="Times New Roman"/>
          <w:sz w:val="28"/>
          <w:szCs w:val="28"/>
        </w:rPr>
        <w:t>с</w:t>
      </w:r>
      <w:r w:rsidRPr="009E6262">
        <w:rPr>
          <w:rFonts w:ascii="Times New Roman" w:hAnsi="Times New Roman"/>
          <w:sz w:val="28"/>
          <w:szCs w:val="28"/>
        </w:rPr>
        <w:t>тений. Питание растений. Дыхание. Фотосинтез. Тропизмы. Способы ра</w:t>
      </w:r>
      <w:r w:rsidRPr="009E6262">
        <w:rPr>
          <w:rFonts w:ascii="Times New Roman" w:hAnsi="Times New Roman"/>
          <w:sz w:val="28"/>
          <w:szCs w:val="28"/>
        </w:rPr>
        <w:t>з</w:t>
      </w:r>
      <w:r w:rsidRPr="009E6262">
        <w:rPr>
          <w:rFonts w:ascii="Times New Roman" w:hAnsi="Times New Roman"/>
          <w:sz w:val="28"/>
          <w:szCs w:val="28"/>
        </w:rPr>
        <w:t>множения растений.  Сезонные изменения в жизни растений. Экскурсия. Ф</w:t>
      </w:r>
      <w:r w:rsidRPr="009E6262">
        <w:rPr>
          <w:rFonts w:ascii="Times New Roman" w:hAnsi="Times New Roman"/>
          <w:sz w:val="28"/>
          <w:szCs w:val="28"/>
        </w:rPr>
        <w:t>е</w:t>
      </w:r>
      <w:r w:rsidRPr="009E6262">
        <w:rPr>
          <w:rFonts w:ascii="Times New Roman" w:hAnsi="Times New Roman"/>
          <w:sz w:val="28"/>
          <w:szCs w:val="28"/>
        </w:rPr>
        <w:t xml:space="preserve">нологические наблюдения за растением </w:t>
      </w:r>
      <w:proofErr w:type="gramStart"/>
      <w:r w:rsidRPr="009E6262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E6262">
        <w:rPr>
          <w:rFonts w:ascii="Times New Roman" w:hAnsi="Times New Roman"/>
          <w:sz w:val="28"/>
          <w:szCs w:val="28"/>
        </w:rPr>
        <w:t>когда опадают и распускаются л</w:t>
      </w:r>
      <w:r w:rsidRPr="009E6262">
        <w:rPr>
          <w:rFonts w:ascii="Times New Roman" w:hAnsi="Times New Roman"/>
          <w:sz w:val="28"/>
          <w:szCs w:val="28"/>
        </w:rPr>
        <w:t>и</w:t>
      </w:r>
      <w:r w:rsidRPr="009E6262">
        <w:rPr>
          <w:rFonts w:ascii="Times New Roman" w:hAnsi="Times New Roman"/>
          <w:sz w:val="28"/>
          <w:szCs w:val="28"/>
        </w:rPr>
        <w:t>стья, период цветения, плодоношения и т.д.)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b/>
          <w:bCs/>
          <w:sz w:val="28"/>
          <w:szCs w:val="28"/>
        </w:rPr>
        <w:t>5. Систематика растений (</w:t>
      </w:r>
      <w:r w:rsidRPr="009E6262">
        <w:rPr>
          <w:rFonts w:ascii="Times New Roman" w:hAnsi="Times New Roman"/>
          <w:b/>
          <w:sz w:val="28"/>
          <w:szCs w:val="28"/>
        </w:rPr>
        <w:t>5 ч).</w:t>
      </w:r>
      <w:r w:rsidRPr="009E6262">
        <w:rPr>
          <w:rFonts w:ascii="Times New Roman" w:hAnsi="Times New Roman"/>
          <w:sz w:val="28"/>
          <w:szCs w:val="28"/>
        </w:rPr>
        <w:t xml:space="preserve">  Чем занимается наука систематика?</w:t>
      </w:r>
      <w:r w:rsidRPr="009E6262">
        <w:rPr>
          <w:rFonts w:ascii="Tahoma" w:hAnsi="Tahoma" w:cs="Tahoma"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Крестоцветные и розоцветные – кто вы?</w:t>
      </w:r>
      <w:r w:rsidRPr="009E6262">
        <w:rPr>
          <w:rFonts w:ascii="Tahoma" w:hAnsi="Tahoma" w:cs="Tahoma"/>
          <w:sz w:val="28"/>
          <w:szCs w:val="28"/>
        </w:rPr>
        <w:t xml:space="preserve">  </w:t>
      </w:r>
      <w:r w:rsidRPr="009E6262">
        <w:rPr>
          <w:rFonts w:ascii="Times New Roman" w:hAnsi="Times New Roman"/>
          <w:sz w:val="28"/>
          <w:szCs w:val="28"/>
        </w:rPr>
        <w:t>Бобовые и Пасленовые – кто вы?</w:t>
      </w:r>
      <w:r w:rsidRPr="009E6262">
        <w:rPr>
          <w:rFonts w:ascii="Tahoma" w:hAnsi="Tahoma" w:cs="Tahoma"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Сложноцветные – кто вы?</w:t>
      </w:r>
      <w:r w:rsidRPr="009E6262">
        <w:rPr>
          <w:rFonts w:ascii="Tahoma" w:hAnsi="Tahoma" w:cs="Tahoma"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Злаковые и Лилейные – кто вы?</w:t>
      </w:r>
      <w:r w:rsidRPr="009E6262">
        <w:rPr>
          <w:rFonts w:ascii="Tahoma" w:hAnsi="Tahoma" w:cs="Tahoma"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Загадки о раст</w:t>
      </w:r>
      <w:r w:rsidRPr="009E6262">
        <w:rPr>
          <w:rFonts w:ascii="Times New Roman" w:hAnsi="Times New Roman"/>
          <w:sz w:val="28"/>
          <w:szCs w:val="28"/>
        </w:rPr>
        <w:t>е</w:t>
      </w:r>
      <w:r w:rsidRPr="009E6262">
        <w:rPr>
          <w:rFonts w:ascii="Times New Roman" w:hAnsi="Times New Roman"/>
          <w:sz w:val="28"/>
          <w:szCs w:val="28"/>
        </w:rPr>
        <w:t>ниях.</w:t>
      </w:r>
      <w:r w:rsidRPr="009E6262">
        <w:rPr>
          <w:rFonts w:ascii="Tahoma" w:hAnsi="Tahoma" w:cs="Tahoma"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Угадай растение.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 xml:space="preserve">6. Экология растений (3 ч).  </w:t>
      </w:r>
      <w:r w:rsidRPr="009E6262">
        <w:rPr>
          <w:rFonts w:ascii="Times New Roman" w:hAnsi="Times New Roman"/>
          <w:sz w:val="28"/>
          <w:szCs w:val="28"/>
        </w:rPr>
        <w:t>Экологические особенности произраст</w:t>
      </w:r>
      <w:r w:rsidRPr="009E6262">
        <w:rPr>
          <w:rFonts w:ascii="Times New Roman" w:hAnsi="Times New Roman"/>
          <w:sz w:val="28"/>
          <w:szCs w:val="28"/>
        </w:rPr>
        <w:t>а</w:t>
      </w:r>
      <w:r w:rsidRPr="009E6262">
        <w:rPr>
          <w:rFonts w:ascii="Times New Roman" w:hAnsi="Times New Roman"/>
          <w:sz w:val="28"/>
          <w:szCs w:val="28"/>
        </w:rPr>
        <w:t>ния растений. Экологические факторы, оказывающие преимущественное влияние на произрастание данного растения. Географический ареал распр</w:t>
      </w:r>
      <w:r w:rsidRPr="009E6262">
        <w:rPr>
          <w:rFonts w:ascii="Times New Roman" w:hAnsi="Times New Roman"/>
          <w:sz w:val="28"/>
          <w:szCs w:val="28"/>
        </w:rPr>
        <w:t>о</w:t>
      </w:r>
      <w:r w:rsidRPr="009E6262">
        <w:rPr>
          <w:rFonts w:ascii="Times New Roman" w:hAnsi="Times New Roman"/>
          <w:sz w:val="28"/>
          <w:szCs w:val="28"/>
        </w:rPr>
        <w:t>странения. Экологический подход к охране редких и исчезающих видов и мест их обитания. Виды растений Московской области, занесенных в Кра</w:t>
      </w:r>
      <w:r w:rsidRPr="009E6262">
        <w:rPr>
          <w:rFonts w:ascii="Times New Roman" w:hAnsi="Times New Roman"/>
          <w:sz w:val="28"/>
          <w:szCs w:val="28"/>
        </w:rPr>
        <w:t>с</w:t>
      </w:r>
      <w:r w:rsidRPr="009E6262">
        <w:rPr>
          <w:rFonts w:ascii="Times New Roman" w:hAnsi="Times New Roman"/>
          <w:sz w:val="28"/>
          <w:szCs w:val="28"/>
        </w:rPr>
        <w:t xml:space="preserve">ную книгу. 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 xml:space="preserve"> 7. Роль растения в природе и жизни человека (6 ч). </w:t>
      </w:r>
      <w:r w:rsidRPr="009E6262">
        <w:rPr>
          <w:rFonts w:ascii="Times New Roman" w:hAnsi="Times New Roman"/>
          <w:sz w:val="28"/>
          <w:szCs w:val="28"/>
        </w:rPr>
        <w:t>Роль растений в природе. Биоценозы, биогеоценозы с участием растений. Роль растения в жизни человека. Культурные растения.</w:t>
      </w:r>
      <w:r w:rsidRPr="009E6262">
        <w:rPr>
          <w:rFonts w:ascii="Times New Roman" w:hAnsi="Times New Roman"/>
          <w:b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Комнатные растения.</w:t>
      </w:r>
      <w:r w:rsidRPr="009E6262">
        <w:rPr>
          <w:rFonts w:ascii="Times New Roman" w:hAnsi="Times New Roman"/>
          <w:b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Лекарственные растения.</w:t>
      </w:r>
      <w:r w:rsidRPr="009E6262">
        <w:rPr>
          <w:rFonts w:ascii="Times New Roman" w:hAnsi="Times New Roman"/>
          <w:b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Съедобные и ядовитые растения.</w:t>
      </w:r>
      <w:r w:rsidRPr="009E6262">
        <w:rPr>
          <w:rFonts w:ascii="Times New Roman" w:hAnsi="Times New Roman"/>
          <w:b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Экскурсия.</w:t>
      </w:r>
      <w:r w:rsidRPr="009E6262">
        <w:rPr>
          <w:rFonts w:ascii="Times New Roman" w:hAnsi="Times New Roman"/>
          <w:b/>
          <w:sz w:val="28"/>
          <w:szCs w:val="28"/>
        </w:rPr>
        <w:t xml:space="preserve"> </w:t>
      </w:r>
      <w:r w:rsidRPr="009E6262">
        <w:rPr>
          <w:rFonts w:ascii="Times New Roman" w:hAnsi="Times New Roman"/>
          <w:sz w:val="28"/>
          <w:szCs w:val="28"/>
        </w:rPr>
        <w:t>Растение в литерату</w:t>
      </w:r>
      <w:r w:rsidRPr="009E6262">
        <w:rPr>
          <w:rFonts w:ascii="Times New Roman" w:hAnsi="Times New Roman"/>
          <w:sz w:val="28"/>
          <w:szCs w:val="28"/>
        </w:rPr>
        <w:t>р</w:t>
      </w:r>
      <w:r w:rsidRPr="009E6262">
        <w:rPr>
          <w:rFonts w:ascii="Times New Roman" w:hAnsi="Times New Roman"/>
          <w:sz w:val="28"/>
          <w:szCs w:val="28"/>
        </w:rPr>
        <w:t>ных  и музыкальных произведениях.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E6262">
        <w:rPr>
          <w:rFonts w:ascii="Times New Roman" w:hAnsi="Times New Roman"/>
          <w:b/>
          <w:sz w:val="28"/>
          <w:szCs w:val="28"/>
        </w:rPr>
        <w:t xml:space="preserve">8. Оформление проекта и подготовка материалов к защите (4 ч). </w:t>
      </w:r>
      <w:r w:rsidRPr="009E6262">
        <w:rPr>
          <w:rFonts w:ascii="Times New Roman" w:hAnsi="Times New Roman"/>
          <w:sz w:val="28"/>
          <w:szCs w:val="28"/>
        </w:rPr>
        <w:t>Подготовка презентации по материалам проекта. Оформление исследов</w:t>
      </w:r>
      <w:r w:rsidRPr="009E6262">
        <w:rPr>
          <w:rFonts w:ascii="Times New Roman" w:hAnsi="Times New Roman"/>
          <w:sz w:val="28"/>
          <w:szCs w:val="28"/>
        </w:rPr>
        <w:t>а</w:t>
      </w:r>
      <w:r w:rsidRPr="009E6262">
        <w:rPr>
          <w:rFonts w:ascii="Times New Roman" w:hAnsi="Times New Roman"/>
          <w:sz w:val="28"/>
          <w:szCs w:val="28"/>
        </w:rPr>
        <w:t>тельской работы (титульный лист и т.д.). Защита исследовательской работы (подготовка тезисов, выступления).</w:t>
      </w:r>
    </w:p>
    <w:p w:rsidR="00D47408" w:rsidRPr="009E6262" w:rsidRDefault="00D47408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9E6262" w:rsidRDefault="009E6262" w:rsidP="00AA24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E6262" w:rsidRPr="005444FC" w:rsidRDefault="009E6262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7408" w:rsidRPr="005444FC" w:rsidRDefault="00D47408" w:rsidP="009E6262">
      <w:pPr>
        <w:pStyle w:val="a3"/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44FC"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</w:p>
    <w:p w:rsidR="00D47408" w:rsidRPr="009E6262" w:rsidRDefault="00D47408" w:rsidP="007164B9">
      <w:pPr>
        <w:widowControl w:val="0"/>
        <w:tabs>
          <w:tab w:val="left" w:pos="284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10368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8"/>
        <w:gridCol w:w="3400"/>
        <w:gridCol w:w="2060"/>
        <w:gridCol w:w="4260"/>
      </w:tblGrid>
      <w:tr w:rsidR="009E6262" w:rsidRPr="009E6262" w:rsidTr="009E6262">
        <w:trPr>
          <w:trHeight w:val="911"/>
        </w:trPr>
        <w:tc>
          <w:tcPr>
            <w:tcW w:w="64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left="142" w:firstLine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E626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E626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5A2C3A">
            <w:pPr>
              <w:ind w:firstLine="2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20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42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6262" w:rsidRPr="009E6262" w:rsidTr="009E6262">
        <w:trPr>
          <w:trHeight w:val="443"/>
        </w:trPr>
        <w:tc>
          <w:tcPr>
            <w:tcW w:w="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24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5444FC" w:rsidP="009E62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9E6262" w:rsidRPr="009E6262">
                <w:rPr>
                  <w:rStyle w:val="ac"/>
                  <w:rFonts w:ascii="Times New Roman" w:hAnsi="Times New Roman"/>
                  <w:sz w:val="28"/>
                  <w:szCs w:val="28"/>
                </w:rPr>
                <w:t>https://resh.edu.ru/subject/lesson/464/</w:t>
              </w:r>
            </w:hyperlink>
          </w:p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6262" w:rsidRPr="009E6262" w:rsidTr="009E6262">
        <w:trPr>
          <w:trHeight w:val="443"/>
        </w:trPr>
        <w:tc>
          <w:tcPr>
            <w:tcW w:w="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Морфология</w:t>
            </w:r>
            <w:proofErr w:type="spellEnd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растений</w:t>
            </w:r>
            <w:proofErr w:type="spellEnd"/>
          </w:p>
        </w:tc>
        <w:tc>
          <w:tcPr>
            <w:tcW w:w="24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5444FC" w:rsidP="009E6262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9E6262" w:rsidRPr="009E6262">
                <w:rPr>
                  <w:rStyle w:val="ac"/>
                  <w:rFonts w:ascii="Times New Roman" w:hAnsi="Times New Roman"/>
                  <w:sz w:val="28"/>
                  <w:szCs w:val="28"/>
                </w:rPr>
                <w:t>https://www.yaklass.ru/p/biologia/6-klass/</w:t>
              </w:r>
            </w:hyperlink>
          </w:p>
        </w:tc>
      </w:tr>
      <w:tr w:rsidR="009E6262" w:rsidRPr="009E6262" w:rsidTr="009E6262">
        <w:trPr>
          <w:trHeight w:val="443"/>
        </w:trPr>
        <w:tc>
          <w:tcPr>
            <w:tcW w:w="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Анатомия</w:t>
            </w:r>
            <w:proofErr w:type="spellEnd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растений</w:t>
            </w:r>
            <w:proofErr w:type="spellEnd"/>
          </w:p>
        </w:tc>
        <w:tc>
          <w:tcPr>
            <w:tcW w:w="24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5444FC" w:rsidP="009E6262">
            <w:pPr>
              <w:rPr>
                <w:rFonts w:ascii="Times New Roman" w:hAnsi="Times New Roman"/>
                <w:sz w:val="28"/>
                <w:szCs w:val="28"/>
                <w:u w:color="636363"/>
              </w:rPr>
            </w:pPr>
            <w:hyperlink r:id="rId10" w:history="1">
              <w:r w:rsidR="009E6262" w:rsidRPr="009E6262">
                <w:rPr>
                  <w:rStyle w:val="ac"/>
                  <w:rFonts w:ascii="Times New Roman" w:hAnsi="Times New Roman"/>
                  <w:sz w:val="28"/>
                  <w:szCs w:val="28"/>
                  <w:u w:color="636363"/>
                </w:rPr>
                <w:t>https://www.yaklass.ru/p/biologia/5-klass/rasteniia-pod-mikroskopom-13537/ 1</w:t>
              </w:r>
            </w:hyperlink>
          </w:p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6262" w:rsidRPr="009E6262" w:rsidTr="009E6262">
        <w:trPr>
          <w:trHeight w:val="443"/>
        </w:trPr>
        <w:tc>
          <w:tcPr>
            <w:tcW w:w="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Физиология</w:t>
            </w:r>
            <w:proofErr w:type="spellEnd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растений</w:t>
            </w:r>
            <w:proofErr w:type="spellEnd"/>
          </w:p>
        </w:tc>
        <w:tc>
          <w:tcPr>
            <w:tcW w:w="24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5444FC" w:rsidP="009E62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="009E6262" w:rsidRPr="009E6262">
                <w:rPr>
                  <w:rStyle w:val="ac"/>
                  <w:rFonts w:ascii="Times New Roman" w:hAnsi="Times New Roman"/>
                  <w:sz w:val="28"/>
                  <w:szCs w:val="28"/>
                </w:rPr>
                <w:t>https://www.yaklass.ru/p/biologia/6-klass/zhiznedeiatelnost-rastitelnykh-organizmov-14968/</w:t>
              </w:r>
            </w:hyperlink>
            <w:r w:rsidR="009E6262" w:rsidRPr="009E62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6262" w:rsidRPr="009E6262" w:rsidTr="009E6262">
        <w:trPr>
          <w:trHeight w:val="468"/>
        </w:trPr>
        <w:tc>
          <w:tcPr>
            <w:tcW w:w="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Систематика</w:t>
            </w:r>
            <w:proofErr w:type="spellEnd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растений</w:t>
            </w:r>
            <w:proofErr w:type="spellEnd"/>
          </w:p>
        </w:tc>
        <w:tc>
          <w:tcPr>
            <w:tcW w:w="24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5444FC" w:rsidP="009E6262">
            <w:pPr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r w:rsidR="009E6262" w:rsidRPr="009E6262">
                <w:rPr>
                  <w:rStyle w:val="ac"/>
                  <w:rFonts w:ascii="Times New Roman" w:hAnsi="Times New Roman"/>
                  <w:sz w:val="28"/>
                  <w:szCs w:val="28"/>
                </w:rPr>
                <w:t>https://www.yaklass.ru/p/biologia/6-klass/klassifikatciia-rastenii-14962/</w:t>
              </w:r>
            </w:hyperlink>
          </w:p>
        </w:tc>
      </w:tr>
      <w:tr w:rsidR="009E6262" w:rsidRPr="009E6262" w:rsidTr="009E6262">
        <w:trPr>
          <w:trHeight w:val="443"/>
        </w:trPr>
        <w:tc>
          <w:tcPr>
            <w:tcW w:w="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Экология</w:t>
            </w:r>
            <w:proofErr w:type="spellEnd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6262">
              <w:rPr>
                <w:rFonts w:ascii="Times New Roman" w:hAnsi="Times New Roman"/>
                <w:sz w:val="28"/>
                <w:szCs w:val="28"/>
                <w:lang w:val="en-US"/>
              </w:rPr>
              <w:t>растений</w:t>
            </w:r>
            <w:proofErr w:type="spellEnd"/>
          </w:p>
        </w:tc>
        <w:tc>
          <w:tcPr>
            <w:tcW w:w="24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https://resh.edu.ru/subject/40/</w:t>
            </w:r>
          </w:p>
        </w:tc>
      </w:tr>
      <w:tr w:rsidR="009E6262" w:rsidRPr="009E6262" w:rsidTr="009E6262">
        <w:trPr>
          <w:trHeight w:val="468"/>
        </w:trPr>
        <w:tc>
          <w:tcPr>
            <w:tcW w:w="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Роль растений в природе и жизни человека</w:t>
            </w:r>
          </w:p>
        </w:tc>
        <w:tc>
          <w:tcPr>
            <w:tcW w:w="24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https://resh.edu.ru/subject/40/</w:t>
            </w:r>
          </w:p>
        </w:tc>
      </w:tr>
      <w:tr w:rsidR="009E6262" w:rsidRPr="009E6262" w:rsidTr="009E6262">
        <w:trPr>
          <w:trHeight w:val="443"/>
        </w:trPr>
        <w:tc>
          <w:tcPr>
            <w:tcW w:w="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6262" w:rsidRPr="009E6262" w:rsidRDefault="009E6262" w:rsidP="005A2C3A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E6262" w:rsidRPr="009E6262" w:rsidRDefault="009E6262" w:rsidP="009E6262">
            <w:pPr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Оформление проекта и по</w:t>
            </w:r>
            <w:r w:rsidRPr="009E6262">
              <w:rPr>
                <w:rFonts w:ascii="Times New Roman" w:hAnsi="Times New Roman"/>
                <w:sz w:val="28"/>
                <w:szCs w:val="28"/>
              </w:rPr>
              <w:t>д</w:t>
            </w:r>
            <w:r w:rsidRPr="009E6262">
              <w:rPr>
                <w:rFonts w:ascii="Times New Roman" w:hAnsi="Times New Roman"/>
                <w:sz w:val="28"/>
                <w:szCs w:val="28"/>
              </w:rPr>
              <w:t>готовка материалов к защ</w:t>
            </w:r>
            <w:r w:rsidRPr="009E6262">
              <w:rPr>
                <w:rFonts w:ascii="Times New Roman" w:hAnsi="Times New Roman"/>
                <w:sz w:val="28"/>
                <w:szCs w:val="28"/>
              </w:rPr>
              <w:t>и</w:t>
            </w:r>
            <w:r w:rsidRPr="009E6262">
              <w:rPr>
                <w:rFonts w:ascii="Times New Roman" w:hAnsi="Times New Roman"/>
                <w:sz w:val="28"/>
                <w:szCs w:val="28"/>
              </w:rPr>
              <w:t>те</w:t>
            </w:r>
          </w:p>
        </w:tc>
        <w:tc>
          <w:tcPr>
            <w:tcW w:w="24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6262" w:rsidRPr="009E6262" w:rsidTr="005D51DF">
        <w:trPr>
          <w:trHeight w:val="236"/>
        </w:trPr>
        <w:tc>
          <w:tcPr>
            <w:tcW w:w="6108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9E6262" w:rsidRPr="009E6262" w:rsidRDefault="009E6262" w:rsidP="009E6262">
            <w:pPr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262">
              <w:rPr>
                <w:rFonts w:ascii="Times New Roman" w:hAnsi="Times New Roman"/>
                <w:sz w:val="28"/>
                <w:szCs w:val="28"/>
              </w:rPr>
              <w:t>Всего: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</w:t>
            </w:r>
            <w:r w:rsidRPr="009E6262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85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9E6262" w:rsidRPr="009E6262" w:rsidRDefault="009E6262" w:rsidP="005A2C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7408" w:rsidRPr="009E6262" w:rsidRDefault="00D47408" w:rsidP="002E1C55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47408" w:rsidRDefault="00D47408" w:rsidP="002E1C55">
      <w:pPr>
        <w:spacing w:line="360" w:lineRule="auto"/>
        <w:jc w:val="right"/>
        <w:rPr>
          <w:rFonts w:ascii="Times New Roman" w:hAnsi="Times New Roman"/>
          <w:b/>
        </w:rPr>
      </w:pPr>
    </w:p>
    <w:sectPr w:rsidR="00D47408" w:rsidSect="00AA246D">
      <w:footerReference w:type="even" r:id="rId13"/>
      <w:footerReference w:type="default" r:id="rId14"/>
      <w:pgSz w:w="11900" w:h="16840"/>
      <w:pgMar w:top="1134" w:right="850" w:bottom="1134" w:left="1701" w:header="708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4FC" w:rsidRDefault="005444FC" w:rsidP="00854203">
      <w:r>
        <w:separator/>
      </w:r>
    </w:p>
  </w:endnote>
  <w:endnote w:type="continuationSeparator" w:id="0">
    <w:p w:rsidR="005444FC" w:rsidRDefault="005444FC" w:rsidP="0085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EBE" w:rsidRDefault="004F0827" w:rsidP="0085420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6EB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6EBE" w:rsidRDefault="00E06EBE" w:rsidP="0085420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EBE" w:rsidRDefault="004F0827" w:rsidP="00DD028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6EB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7984">
      <w:rPr>
        <w:rStyle w:val="a9"/>
        <w:noProof/>
      </w:rPr>
      <w:t>5</w:t>
    </w:r>
    <w:r>
      <w:rPr>
        <w:rStyle w:val="a9"/>
      </w:rPr>
      <w:fldChar w:fldCharType="end"/>
    </w:r>
  </w:p>
  <w:p w:rsidR="00E06EBE" w:rsidRPr="00854203" w:rsidRDefault="00E06EBE" w:rsidP="00854203">
    <w:pPr>
      <w:pStyle w:val="a7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4FC" w:rsidRDefault="005444FC" w:rsidP="00854203">
      <w:r>
        <w:separator/>
      </w:r>
    </w:p>
  </w:footnote>
  <w:footnote w:type="continuationSeparator" w:id="0">
    <w:p w:rsidR="005444FC" w:rsidRDefault="005444FC" w:rsidP="0085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02"/>
    <w:multiLevelType w:val="hybridMultilevel"/>
    <w:tmpl w:val="00000002"/>
    <w:lvl w:ilvl="0" w:tplc="00000065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0007"/>
    <w:multiLevelType w:val="hybridMultilevel"/>
    <w:tmpl w:val="00000007"/>
    <w:lvl w:ilvl="0" w:tplc="00000259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0008"/>
    <w:multiLevelType w:val="hybridMultilevel"/>
    <w:tmpl w:val="00000008"/>
    <w:lvl w:ilvl="0" w:tplc="000002BD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0009"/>
    <w:multiLevelType w:val="hybridMultilevel"/>
    <w:tmpl w:val="00000009"/>
    <w:lvl w:ilvl="0" w:tplc="00000321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000A"/>
    <w:multiLevelType w:val="hybridMultilevel"/>
    <w:tmpl w:val="0000000A"/>
    <w:lvl w:ilvl="0" w:tplc="00000385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0000000B"/>
    <w:multiLevelType w:val="hybridMultilevel"/>
    <w:tmpl w:val="0000000B"/>
    <w:lvl w:ilvl="0" w:tplc="000003E9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0000000C"/>
    <w:multiLevelType w:val="hybridMultilevel"/>
    <w:tmpl w:val="0000000C"/>
    <w:lvl w:ilvl="0" w:tplc="0000044D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00000D"/>
    <w:multiLevelType w:val="hybridMultilevel"/>
    <w:tmpl w:val="0000000D"/>
    <w:lvl w:ilvl="0" w:tplc="000004B1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0000000E"/>
    <w:multiLevelType w:val="hybridMultilevel"/>
    <w:tmpl w:val="0000000E"/>
    <w:lvl w:ilvl="0" w:tplc="00000515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01E02E99"/>
    <w:multiLevelType w:val="hybridMultilevel"/>
    <w:tmpl w:val="97A6429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AD8990C">
      <w:numFmt w:val="bullet"/>
      <w:lvlText w:val="–"/>
      <w:lvlJc w:val="left"/>
      <w:pPr>
        <w:ind w:left="1364" w:hanging="360"/>
      </w:pPr>
      <w:rPr>
        <w:rFonts w:ascii="Times New Roman" w:eastAsia="MS Mincho" w:hAnsi="Times New Roman" w:hint="default"/>
        <w:i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03CC4956"/>
    <w:multiLevelType w:val="hybridMultilevel"/>
    <w:tmpl w:val="B6FEC436"/>
    <w:lvl w:ilvl="0" w:tplc="3A80902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43E6DAB"/>
    <w:multiLevelType w:val="hybridMultilevel"/>
    <w:tmpl w:val="B128F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502DEA">
      <w:numFmt w:val="bullet"/>
      <w:lvlText w:val="—"/>
      <w:lvlJc w:val="left"/>
      <w:pPr>
        <w:ind w:left="1440" w:hanging="360"/>
      </w:pPr>
      <w:rPr>
        <w:rFonts w:ascii="Times New Roman" w:eastAsia="MS Mincho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E6580D"/>
    <w:multiLevelType w:val="hybridMultilevel"/>
    <w:tmpl w:val="7EC4C20E"/>
    <w:lvl w:ilvl="0" w:tplc="1B16A3EC"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06E6BEF"/>
    <w:multiLevelType w:val="hybridMultilevel"/>
    <w:tmpl w:val="EFF4095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107620D5"/>
    <w:multiLevelType w:val="hybridMultilevel"/>
    <w:tmpl w:val="72CECB74"/>
    <w:lvl w:ilvl="0" w:tplc="00000001">
      <w:start w:val="1"/>
      <w:numFmt w:val="bullet"/>
      <w:lvlText w:val="•"/>
      <w:lvlJc w:val="left"/>
      <w:pPr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0E605E6"/>
    <w:multiLevelType w:val="hybridMultilevel"/>
    <w:tmpl w:val="EC6C9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7BA7EF6"/>
    <w:multiLevelType w:val="hybridMultilevel"/>
    <w:tmpl w:val="46CC6CBC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979632D"/>
    <w:multiLevelType w:val="hybridMultilevel"/>
    <w:tmpl w:val="21DA318E"/>
    <w:lvl w:ilvl="0" w:tplc="1B16A3EC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1CA93A19"/>
    <w:multiLevelType w:val="hybridMultilevel"/>
    <w:tmpl w:val="13980D9C"/>
    <w:lvl w:ilvl="0" w:tplc="1B16A3EC"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12E0E64"/>
    <w:multiLevelType w:val="hybridMultilevel"/>
    <w:tmpl w:val="A3DA7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3A11677"/>
    <w:multiLevelType w:val="hybridMultilevel"/>
    <w:tmpl w:val="165E8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BBE6518"/>
    <w:multiLevelType w:val="hybridMultilevel"/>
    <w:tmpl w:val="2410E61A"/>
    <w:lvl w:ilvl="0" w:tplc="1B16A3EC"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4AD8990C">
      <w:numFmt w:val="bullet"/>
      <w:lvlText w:val="–"/>
      <w:lvlJc w:val="left"/>
      <w:pPr>
        <w:ind w:left="1364" w:hanging="360"/>
      </w:pPr>
      <w:rPr>
        <w:rFonts w:ascii="Times New Roman" w:eastAsia="MS Mincho" w:hAnsi="Times New Roman" w:hint="default"/>
        <w:i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2D850D60"/>
    <w:multiLevelType w:val="hybridMultilevel"/>
    <w:tmpl w:val="85160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67868C1"/>
    <w:multiLevelType w:val="hybridMultilevel"/>
    <w:tmpl w:val="F8988C96"/>
    <w:lvl w:ilvl="0" w:tplc="0419000F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29">
    <w:nsid w:val="400710B6"/>
    <w:multiLevelType w:val="hybridMultilevel"/>
    <w:tmpl w:val="BDC24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605986"/>
    <w:multiLevelType w:val="hybridMultilevel"/>
    <w:tmpl w:val="E70A1242"/>
    <w:lvl w:ilvl="0" w:tplc="0419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31">
    <w:nsid w:val="47072564"/>
    <w:multiLevelType w:val="hybridMultilevel"/>
    <w:tmpl w:val="5DB451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4A44C30"/>
    <w:multiLevelType w:val="hybridMultilevel"/>
    <w:tmpl w:val="0E484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D535B4"/>
    <w:multiLevelType w:val="hybridMultilevel"/>
    <w:tmpl w:val="E17C12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A9D7394"/>
    <w:multiLevelType w:val="hybridMultilevel"/>
    <w:tmpl w:val="873C86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C9E664A"/>
    <w:multiLevelType w:val="hybridMultilevel"/>
    <w:tmpl w:val="D8BC61C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E3600D"/>
    <w:multiLevelType w:val="hybridMultilevel"/>
    <w:tmpl w:val="203AA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983518"/>
    <w:multiLevelType w:val="hybridMultilevel"/>
    <w:tmpl w:val="333A8C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2AD6559"/>
    <w:multiLevelType w:val="hybridMultilevel"/>
    <w:tmpl w:val="B18CE9B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B16591"/>
    <w:multiLevelType w:val="hybridMultilevel"/>
    <w:tmpl w:val="4B0222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68804E3A"/>
    <w:multiLevelType w:val="hybridMultilevel"/>
    <w:tmpl w:val="8942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7534284D"/>
    <w:multiLevelType w:val="hybridMultilevel"/>
    <w:tmpl w:val="A38C9B4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E639E6"/>
    <w:multiLevelType w:val="hybridMultilevel"/>
    <w:tmpl w:val="3BE411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8"/>
  </w:num>
  <w:num w:numId="16">
    <w:abstractNumId w:val="30"/>
  </w:num>
  <w:num w:numId="17">
    <w:abstractNumId w:val="16"/>
  </w:num>
  <w:num w:numId="18">
    <w:abstractNumId w:val="40"/>
  </w:num>
  <w:num w:numId="19">
    <w:abstractNumId w:val="33"/>
  </w:num>
  <w:num w:numId="20">
    <w:abstractNumId w:val="25"/>
  </w:num>
  <w:num w:numId="21">
    <w:abstractNumId w:val="36"/>
  </w:num>
  <w:num w:numId="22">
    <w:abstractNumId w:val="29"/>
  </w:num>
  <w:num w:numId="23">
    <w:abstractNumId w:val="32"/>
  </w:num>
  <w:num w:numId="24">
    <w:abstractNumId w:val="20"/>
  </w:num>
  <w:num w:numId="25">
    <w:abstractNumId w:val="14"/>
  </w:num>
  <w:num w:numId="26">
    <w:abstractNumId w:val="39"/>
  </w:num>
  <w:num w:numId="27">
    <w:abstractNumId w:val="18"/>
  </w:num>
  <w:num w:numId="28">
    <w:abstractNumId w:val="21"/>
  </w:num>
  <w:num w:numId="29">
    <w:abstractNumId w:val="19"/>
  </w:num>
  <w:num w:numId="30">
    <w:abstractNumId w:val="31"/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7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41"/>
  </w:num>
  <w:num w:numId="37">
    <w:abstractNumId w:val="35"/>
  </w:num>
  <w:num w:numId="38">
    <w:abstractNumId w:val="34"/>
  </w:num>
  <w:num w:numId="39">
    <w:abstractNumId w:val="37"/>
  </w:num>
  <w:num w:numId="40">
    <w:abstractNumId w:val="15"/>
  </w:num>
  <w:num w:numId="41">
    <w:abstractNumId w:val="17"/>
  </w:num>
  <w:num w:numId="42">
    <w:abstractNumId w:val="22"/>
  </w:num>
  <w:num w:numId="43">
    <w:abstractNumId w:val="23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57"/>
  <w:drawingGridVerticalSpacing w:val="57"/>
  <w:doNotUseMarginsForDrawingGridOrigin/>
  <w:drawingGridHorizontalOrigin w:val="567"/>
  <w:drawingGridVerticalOrigin w:val="567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D65"/>
    <w:rsid w:val="0000384B"/>
    <w:rsid w:val="0000440D"/>
    <w:rsid w:val="00024610"/>
    <w:rsid w:val="000335C3"/>
    <w:rsid w:val="00050792"/>
    <w:rsid w:val="0007429D"/>
    <w:rsid w:val="000A71FC"/>
    <w:rsid w:val="000B3767"/>
    <w:rsid w:val="000E2637"/>
    <w:rsid w:val="00122073"/>
    <w:rsid w:val="0013319E"/>
    <w:rsid w:val="001369C1"/>
    <w:rsid w:val="00166A2F"/>
    <w:rsid w:val="00186298"/>
    <w:rsid w:val="00190FA8"/>
    <w:rsid w:val="001A1580"/>
    <w:rsid w:val="001C1F18"/>
    <w:rsid w:val="001C35F9"/>
    <w:rsid w:val="001D4370"/>
    <w:rsid w:val="001E2E4B"/>
    <w:rsid w:val="00222163"/>
    <w:rsid w:val="002316B4"/>
    <w:rsid w:val="00242ECD"/>
    <w:rsid w:val="00263ABE"/>
    <w:rsid w:val="0029189E"/>
    <w:rsid w:val="002C45F0"/>
    <w:rsid w:val="002E1C55"/>
    <w:rsid w:val="002F409C"/>
    <w:rsid w:val="003075EA"/>
    <w:rsid w:val="00333835"/>
    <w:rsid w:val="003536DB"/>
    <w:rsid w:val="00361081"/>
    <w:rsid w:val="003663D6"/>
    <w:rsid w:val="003C07E3"/>
    <w:rsid w:val="003D5DC7"/>
    <w:rsid w:val="003D7204"/>
    <w:rsid w:val="003D7B7C"/>
    <w:rsid w:val="003F578B"/>
    <w:rsid w:val="0043422C"/>
    <w:rsid w:val="00454382"/>
    <w:rsid w:val="00497608"/>
    <w:rsid w:val="004B2D4C"/>
    <w:rsid w:val="004D2C25"/>
    <w:rsid w:val="004E1592"/>
    <w:rsid w:val="004F0827"/>
    <w:rsid w:val="00505764"/>
    <w:rsid w:val="00506177"/>
    <w:rsid w:val="00513508"/>
    <w:rsid w:val="0052245C"/>
    <w:rsid w:val="005346B8"/>
    <w:rsid w:val="005444FC"/>
    <w:rsid w:val="00546DE3"/>
    <w:rsid w:val="00561560"/>
    <w:rsid w:val="00570C2E"/>
    <w:rsid w:val="00576194"/>
    <w:rsid w:val="00596721"/>
    <w:rsid w:val="005A2B9C"/>
    <w:rsid w:val="005A2C3A"/>
    <w:rsid w:val="005E63F2"/>
    <w:rsid w:val="00613097"/>
    <w:rsid w:val="0061551F"/>
    <w:rsid w:val="00631ED3"/>
    <w:rsid w:val="00675A4F"/>
    <w:rsid w:val="00675BB3"/>
    <w:rsid w:val="00690EE6"/>
    <w:rsid w:val="006C2E7E"/>
    <w:rsid w:val="006D5970"/>
    <w:rsid w:val="006E622F"/>
    <w:rsid w:val="00701208"/>
    <w:rsid w:val="00702933"/>
    <w:rsid w:val="00703765"/>
    <w:rsid w:val="0070570A"/>
    <w:rsid w:val="007164B9"/>
    <w:rsid w:val="00730D1F"/>
    <w:rsid w:val="007627DC"/>
    <w:rsid w:val="00781435"/>
    <w:rsid w:val="007B2D2B"/>
    <w:rsid w:val="007C1F16"/>
    <w:rsid w:val="007C3AA2"/>
    <w:rsid w:val="007E1EF5"/>
    <w:rsid w:val="007E6410"/>
    <w:rsid w:val="008074DF"/>
    <w:rsid w:val="00834386"/>
    <w:rsid w:val="00854203"/>
    <w:rsid w:val="0086262F"/>
    <w:rsid w:val="00871AA3"/>
    <w:rsid w:val="0087266F"/>
    <w:rsid w:val="00876182"/>
    <w:rsid w:val="008945AA"/>
    <w:rsid w:val="008B3935"/>
    <w:rsid w:val="008C015D"/>
    <w:rsid w:val="008C4CF5"/>
    <w:rsid w:val="008C7984"/>
    <w:rsid w:val="008F24AF"/>
    <w:rsid w:val="00901AA4"/>
    <w:rsid w:val="0091261C"/>
    <w:rsid w:val="009350C6"/>
    <w:rsid w:val="009434C3"/>
    <w:rsid w:val="009815F3"/>
    <w:rsid w:val="00987DC0"/>
    <w:rsid w:val="00993ECC"/>
    <w:rsid w:val="009C0EA2"/>
    <w:rsid w:val="009D7D15"/>
    <w:rsid w:val="009E6262"/>
    <w:rsid w:val="00A15162"/>
    <w:rsid w:val="00A321E9"/>
    <w:rsid w:val="00A365C0"/>
    <w:rsid w:val="00A548E2"/>
    <w:rsid w:val="00A9020E"/>
    <w:rsid w:val="00A97A89"/>
    <w:rsid w:val="00AA246D"/>
    <w:rsid w:val="00AA3E35"/>
    <w:rsid w:val="00AB6131"/>
    <w:rsid w:val="00AC5A49"/>
    <w:rsid w:val="00AE4ED8"/>
    <w:rsid w:val="00AF1C0A"/>
    <w:rsid w:val="00B27D65"/>
    <w:rsid w:val="00B4688E"/>
    <w:rsid w:val="00B91C6D"/>
    <w:rsid w:val="00B944DB"/>
    <w:rsid w:val="00BF1F1E"/>
    <w:rsid w:val="00C267A6"/>
    <w:rsid w:val="00C26EE8"/>
    <w:rsid w:val="00C45E75"/>
    <w:rsid w:val="00C950A5"/>
    <w:rsid w:val="00CE4208"/>
    <w:rsid w:val="00CE602C"/>
    <w:rsid w:val="00CF221D"/>
    <w:rsid w:val="00D43F5C"/>
    <w:rsid w:val="00D47408"/>
    <w:rsid w:val="00D672FE"/>
    <w:rsid w:val="00D74724"/>
    <w:rsid w:val="00D80006"/>
    <w:rsid w:val="00D84581"/>
    <w:rsid w:val="00D92AFF"/>
    <w:rsid w:val="00DA0E85"/>
    <w:rsid w:val="00DA5A3F"/>
    <w:rsid w:val="00DD0288"/>
    <w:rsid w:val="00DE5E9D"/>
    <w:rsid w:val="00DE6625"/>
    <w:rsid w:val="00E06EBE"/>
    <w:rsid w:val="00E274D9"/>
    <w:rsid w:val="00E3510D"/>
    <w:rsid w:val="00E71A06"/>
    <w:rsid w:val="00E73486"/>
    <w:rsid w:val="00E83309"/>
    <w:rsid w:val="00EC47B8"/>
    <w:rsid w:val="00ED3882"/>
    <w:rsid w:val="00ED4FA0"/>
    <w:rsid w:val="00EE6F37"/>
    <w:rsid w:val="00EF7C8A"/>
    <w:rsid w:val="00F1031F"/>
    <w:rsid w:val="00F41FC8"/>
    <w:rsid w:val="00F84AA6"/>
    <w:rsid w:val="00FA22FF"/>
    <w:rsid w:val="00FB4F9A"/>
    <w:rsid w:val="00FD52C3"/>
    <w:rsid w:val="00FD57F6"/>
    <w:rsid w:val="00FD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9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16B4"/>
    <w:pPr>
      <w:keepNext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16B4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99"/>
    <w:qFormat/>
    <w:rsid w:val="00C267A6"/>
    <w:pPr>
      <w:ind w:left="720"/>
      <w:contextualSpacing/>
    </w:pPr>
  </w:style>
  <w:style w:type="character" w:customStyle="1" w:styleId="FontStyle40">
    <w:name w:val="Font Style40"/>
    <w:uiPriority w:val="99"/>
    <w:rsid w:val="00596721"/>
    <w:rPr>
      <w:rFonts w:ascii="Arial" w:hAnsi="Arial"/>
      <w:b/>
      <w:sz w:val="18"/>
    </w:rPr>
  </w:style>
  <w:style w:type="paragraph" w:styleId="a4">
    <w:name w:val="Normal (Web)"/>
    <w:basedOn w:val="a"/>
    <w:uiPriority w:val="99"/>
    <w:rsid w:val="006C2E7E"/>
    <w:pPr>
      <w:spacing w:before="100" w:beforeAutospacing="1" w:after="100" w:afterAutospacing="1"/>
    </w:pPr>
    <w:rPr>
      <w:rFonts w:ascii="Times New Roman" w:hAnsi="Times New Roman"/>
    </w:rPr>
  </w:style>
  <w:style w:type="paragraph" w:styleId="a5">
    <w:name w:val="Body Text"/>
    <w:basedOn w:val="a"/>
    <w:link w:val="a6"/>
    <w:uiPriority w:val="99"/>
    <w:rsid w:val="002316B4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link w:val="a5"/>
    <w:uiPriority w:val="99"/>
    <w:locked/>
    <w:rsid w:val="002316B4"/>
    <w:rPr>
      <w:rFonts w:ascii="Calibri" w:hAnsi="Calibri" w:cs="Times New Roman"/>
      <w:sz w:val="22"/>
      <w:szCs w:val="22"/>
    </w:rPr>
  </w:style>
  <w:style w:type="paragraph" w:styleId="a7">
    <w:name w:val="footer"/>
    <w:basedOn w:val="a"/>
    <w:link w:val="a8"/>
    <w:uiPriority w:val="99"/>
    <w:rsid w:val="0085420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854203"/>
    <w:rPr>
      <w:rFonts w:cs="Times New Roman"/>
    </w:rPr>
  </w:style>
  <w:style w:type="character" w:styleId="a9">
    <w:name w:val="page number"/>
    <w:uiPriority w:val="99"/>
    <w:semiHidden/>
    <w:rsid w:val="00854203"/>
    <w:rPr>
      <w:rFonts w:cs="Times New Roman"/>
    </w:rPr>
  </w:style>
  <w:style w:type="paragraph" w:styleId="aa">
    <w:name w:val="header"/>
    <w:basedOn w:val="a"/>
    <w:link w:val="ab"/>
    <w:uiPriority w:val="99"/>
    <w:rsid w:val="0085420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locked/>
    <w:rsid w:val="00854203"/>
    <w:rPr>
      <w:rFonts w:cs="Times New Roman"/>
    </w:rPr>
  </w:style>
  <w:style w:type="paragraph" w:customStyle="1" w:styleId="Default">
    <w:name w:val="Default"/>
    <w:uiPriority w:val="99"/>
    <w:rsid w:val="00DD0288"/>
    <w:pPr>
      <w:widowControl w:val="0"/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  <w:lang w:val="en-US"/>
    </w:rPr>
  </w:style>
  <w:style w:type="paragraph" w:customStyle="1" w:styleId="11">
    <w:name w:val="Без интервала1"/>
    <w:uiPriority w:val="99"/>
    <w:rsid w:val="00E3510D"/>
    <w:rPr>
      <w:rFonts w:ascii="Calibri" w:hAnsi="Calibri"/>
      <w:sz w:val="22"/>
      <w:szCs w:val="22"/>
      <w:lang w:eastAsia="en-US"/>
    </w:rPr>
  </w:style>
  <w:style w:type="character" w:styleId="ac">
    <w:name w:val="Hyperlink"/>
    <w:uiPriority w:val="99"/>
    <w:unhideWhenUsed/>
    <w:rsid w:val="00E06E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64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aklass.ru/p/biologia/6-klass/klassifikatciia-rastenii-14962/osnovnye-printcipy-sistematiki-rastenii-1492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p/biologia/6-klass/zhiznedeiatelnost-rastitelnykh-organizmov-14968/dykhanie-i-obmen-veshchestv-u-rastenii-147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aklass.ru/p/biologia/5-klass/rasteniia-pod-mikroskopom-13537/stroenie-rastitelnykh-kletok-147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p/biologia/6-klass/stroenie-organov-pokrytosemennykh-rastenii-14403/plody-i-semena-1433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User</cp:lastModifiedBy>
  <cp:revision>45</cp:revision>
  <cp:lastPrinted>2017-08-23T08:59:00Z</cp:lastPrinted>
  <dcterms:created xsi:type="dcterms:W3CDTF">2017-08-09T17:44:00Z</dcterms:created>
  <dcterms:modified xsi:type="dcterms:W3CDTF">2023-10-09T17:28:00Z</dcterms:modified>
</cp:coreProperties>
</file>